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24A32" w14:textId="77777777" w:rsidR="007D197A" w:rsidRPr="00A82B09" w:rsidRDefault="007D197A">
      <w:pPr>
        <w:pStyle w:val="Textoindependiente"/>
        <w:rPr>
          <w:rFonts w:ascii="Arial" w:hAnsi="Arial" w:cs="Arial"/>
        </w:rPr>
      </w:pPr>
    </w:p>
    <w:p w14:paraId="2795435F" w14:textId="77777777" w:rsidR="007D197A" w:rsidRPr="001021CB" w:rsidRDefault="007D197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</w:r>
      <w:r w:rsidRPr="001021CB">
        <w:rPr>
          <w:rFonts w:ascii="Arial" w:hAnsi="Arial" w:cs="Arial"/>
        </w:rPr>
        <w:t xml:space="preserve">PRESTACIÓN DE SERVICIOS  </w:t>
      </w:r>
    </w:p>
    <w:p w14:paraId="244659DF" w14:textId="49565C7E" w:rsidR="007D197A" w:rsidRPr="008445B1" w:rsidRDefault="007D197A" w:rsidP="00536329">
      <w:pPr>
        <w:pStyle w:val="Textoindependiente"/>
        <w:rPr>
          <w:rFonts w:ascii="Arial" w:hAnsi="Arial" w:cs="Arial"/>
        </w:rPr>
      </w:pPr>
      <w:r w:rsidRPr="001021CB">
        <w:rPr>
          <w:rFonts w:ascii="Arial" w:hAnsi="Arial" w:cs="Arial"/>
        </w:rPr>
        <w:t>CONTRATISTA:</w:t>
      </w:r>
      <w:r w:rsidRPr="001021CB">
        <w:rPr>
          <w:rFonts w:ascii="Arial" w:hAnsi="Arial" w:cs="Arial"/>
        </w:rPr>
        <w:tab/>
      </w:r>
      <w:r w:rsidRPr="001021CB">
        <w:rPr>
          <w:rFonts w:ascii="Arial" w:hAnsi="Arial" w:cs="Arial"/>
        </w:rPr>
        <w:tab/>
        <w:t xml:space="preserve"> </w:t>
      </w:r>
      <w:r w:rsidRPr="001021CB">
        <w:rPr>
          <w:rFonts w:ascii="Arial" w:hAnsi="Arial" w:cs="Arial"/>
        </w:rPr>
        <w:tab/>
      </w:r>
      <w:r w:rsidR="00FB49B2" w:rsidRPr="00FB49B2">
        <w:rPr>
          <w:rFonts w:ascii="Arial" w:hAnsi="Arial" w:cs="Arial"/>
        </w:rPr>
        <w:t>MARIA JOSE SALAZAR QUIÑONES</w:t>
      </w:r>
    </w:p>
    <w:p w14:paraId="39F288FE" w14:textId="77777777" w:rsidR="007D197A" w:rsidRPr="008445B1" w:rsidRDefault="007D197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="00721E75">
        <w:rPr>
          <w:rFonts w:ascii="Arial" w:hAnsi="Arial" w:cs="Arial"/>
          <w:noProof/>
        </w:rPr>
        <w:t>1144069225</w:t>
      </w:r>
      <w:r w:rsidRPr="008445B1">
        <w:rPr>
          <w:rFonts w:ascii="Arial" w:hAnsi="Arial" w:cs="Arial"/>
        </w:rPr>
        <w:tab/>
      </w:r>
    </w:p>
    <w:p w14:paraId="287E4EF8" w14:textId="77777777" w:rsidR="007D197A" w:rsidRPr="008445B1" w:rsidRDefault="007D197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="008F75EF" w:rsidRPr="008F75EF">
        <w:rPr>
          <w:rFonts w:ascii="Arial" w:hAnsi="Arial" w:cs="Arial"/>
          <w:color w:val="000000"/>
        </w:rPr>
        <w:t>3500237860</w:t>
      </w:r>
    </w:p>
    <w:p w14:paraId="10A839A4" w14:textId="77777777" w:rsidR="007D197A" w:rsidRPr="008445B1" w:rsidRDefault="007D197A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="008F75EF" w:rsidRPr="008F75EF">
        <w:rPr>
          <w:rFonts w:ascii="Arial" w:hAnsi="Arial" w:cs="Arial"/>
          <w:noProof/>
        </w:rPr>
        <w:t>4500370533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14:paraId="20B80F3D" w14:textId="77777777" w:rsidR="007D197A" w:rsidRPr="008445B1" w:rsidRDefault="007D197A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</w:t>
      </w:r>
      <w:r w:rsidRPr="001B54CC">
        <w:rPr>
          <w:rFonts w:ascii="Arial" w:hAnsi="Arial" w:cs="Arial"/>
        </w:rPr>
        <w:t xml:space="preserve">:            </w:t>
      </w:r>
      <w:r w:rsidR="00721E75" w:rsidRPr="001B54CC">
        <w:rPr>
          <w:rFonts w:ascii="Arial" w:hAnsi="Arial" w:cs="Arial"/>
        </w:rPr>
        <w:t>$6.552.000</w:t>
      </w:r>
      <w:r w:rsidR="00721E75" w:rsidRPr="008445B1"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="00721E75" w:rsidRPr="002C11C0">
        <w:rPr>
          <w:rFonts w:ascii="Arial" w:hAnsi="Arial" w:cs="Arial"/>
          <w:noProof/>
        </w:rPr>
        <w:t xml:space="preserve">SEIS MILLONES QUINIENTOS CINCUENTA Y DOS MIL PESOS </w:t>
      </w:r>
      <w:r w:rsidRPr="006E5E23">
        <w:rPr>
          <w:rFonts w:ascii="Arial" w:hAnsi="Arial" w:cs="Arial"/>
          <w:noProof/>
        </w:rPr>
        <w:t>M/CTE</w:t>
      </w:r>
      <w:r w:rsidRPr="008445B1">
        <w:rPr>
          <w:rFonts w:ascii="Arial" w:hAnsi="Arial" w:cs="Arial"/>
        </w:rPr>
        <w:t>)</w:t>
      </w:r>
    </w:p>
    <w:p w14:paraId="502D55A6" w14:textId="67E58C27" w:rsidR="007D197A" w:rsidRPr="008445B1" w:rsidRDefault="007D197A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>
        <w:rPr>
          <w:rFonts w:ascii="Arial" w:hAnsi="Arial" w:cs="Arial"/>
          <w:noProof/>
        </w:rPr>
        <w:t>31/</w:t>
      </w:r>
      <w:r w:rsidR="008F75EF">
        <w:rPr>
          <w:rFonts w:ascii="Arial" w:hAnsi="Arial" w:cs="Arial"/>
          <w:noProof/>
        </w:rPr>
        <w:t>Ag</w:t>
      </w:r>
      <w:r w:rsidR="00D7294C">
        <w:rPr>
          <w:rFonts w:ascii="Arial" w:hAnsi="Arial" w:cs="Arial"/>
          <w:noProof/>
        </w:rPr>
        <w:t>osto</w:t>
      </w:r>
      <w:r w:rsidRPr="006E5E23">
        <w:rPr>
          <w:rFonts w:ascii="Arial" w:hAnsi="Arial" w:cs="Arial"/>
          <w:noProof/>
        </w:rPr>
        <w:t>/2025</w:t>
      </w:r>
    </w:p>
    <w:p w14:paraId="763BADDF" w14:textId="77777777" w:rsidR="007D197A" w:rsidRPr="00A82B09" w:rsidRDefault="007D197A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6A8A4BC8" w14:textId="77777777" w:rsidR="007D197A" w:rsidRPr="00A82B09" w:rsidRDefault="007D197A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568A1697" w14:textId="77777777" w:rsidR="007D197A" w:rsidRPr="00A82B09" w:rsidRDefault="007D197A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0A917E05" w14:textId="6F06B74C" w:rsidR="007D197A" w:rsidRDefault="00B508D5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B508D5">
        <w:rPr>
          <w:rFonts w:ascii="Arial" w:hAnsi="Arial" w:cs="Arial"/>
          <w:color w:val="000000"/>
          <w:shd w:val="clear" w:color="auto" w:fill="FFFFFF"/>
        </w:rPr>
        <w:t>Prestación de servicios de apoyo a la gestión en la Secretaría del Deporte y la Recreación del proyecto denominado " Recreación y deporte con enfoque diferencial para los habitantes de Santiago de Cali" BP -26005306.</w:t>
      </w:r>
      <w:r w:rsidR="007D197A" w:rsidRPr="006A2B9C">
        <w:rPr>
          <w:rFonts w:ascii="Arial" w:hAnsi="Arial" w:cs="Arial"/>
          <w:color w:val="000000"/>
          <w:shd w:val="clear" w:color="auto" w:fill="FFFFFF"/>
        </w:rPr>
        <w:tab/>
      </w:r>
      <w:r w:rsidR="007D197A" w:rsidRPr="006A2B9C">
        <w:rPr>
          <w:rFonts w:ascii="Arial" w:hAnsi="Arial" w:cs="Arial"/>
          <w:color w:val="000000"/>
          <w:shd w:val="clear" w:color="auto" w:fill="FFFFFF"/>
        </w:rPr>
        <w:tab/>
      </w:r>
      <w:r w:rsidR="007D197A" w:rsidRPr="006A2B9C">
        <w:rPr>
          <w:rFonts w:ascii="Arial" w:hAnsi="Arial" w:cs="Arial"/>
          <w:color w:val="000000"/>
          <w:shd w:val="clear" w:color="auto" w:fill="FFFFFF"/>
        </w:rPr>
        <w:tab/>
      </w:r>
      <w:r w:rsidR="007D197A"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0A9C2D28" w14:textId="77777777" w:rsidR="007D197A" w:rsidRPr="00A82B09" w:rsidRDefault="007D197A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247D18DF" w14:textId="45960B9B" w:rsidR="007D197A" w:rsidRPr="00A82B09" w:rsidRDefault="007D197A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 </w:t>
      </w:r>
      <w:r w:rsidRPr="006A2B9C">
        <w:rPr>
          <w:rFonts w:ascii="Arial" w:hAnsi="Arial" w:cs="Arial"/>
          <w:lang w:val="es-ES_tradnl"/>
        </w:rPr>
        <w:t>416</w:t>
      </w:r>
      <w:r>
        <w:rPr>
          <w:rFonts w:ascii="Arial" w:hAnsi="Arial" w:cs="Arial"/>
          <w:lang w:val="es-ES_tradnl"/>
        </w:rPr>
        <w:t>2</w:t>
      </w:r>
      <w:r w:rsidRPr="006A2B9C">
        <w:rPr>
          <w:rFonts w:ascii="Arial" w:hAnsi="Arial" w:cs="Arial"/>
          <w:lang w:val="es-ES_tradnl"/>
        </w:rPr>
        <w:t>.010.26</w:t>
      </w:r>
      <w:r w:rsidRPr="0092241A">
        <w:rPr>
          <w:rFonts w:ascii="Arial" w:hAnsi="Arial" w:cs="Arial"/>
          <w:lang w:val="es-ES_tradnl"/>
        </w:rPr>
        <w:t>.1.</w:t>
      </w:r>
      <w:r>
        <w:rPr>
          <w:rFonts w:ascii="Arial" w:hAnsi="Arial" w:cs="Arial"/>
          <w:noProof/>
          <w:lang w:val="es-ES_tradnl"/>
        </w:rPr>
        <w:t>4162.010.26.1.</w:t>
      </w:r>
      <w:r w:rsidR="00721E75">
        <w:rPr>
          <w:rFonts w:ascii="ArialMT" w:hAnsi="ArialMT"/>
        </w:rPr>
        <w:t>2115-</w:t>
      </w:r>
      <w:r w:rsidRPr="006E5E23">
        <w:rPr>
          <w:rFonts w:ascii="Arial" w:hAnsi="Arial" w:cs="Arial"/>
          <w:noProof/>
          <w:lang w:val="es-ES_tradnl"/>
        </w:rPr>
        <w:t>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6E2FE578" w14:textId="77777777" w:rsidR="007D197A" w:rsidRPr="00A82B09" w:rsidRDefault="007D197A" w:rsidP="005E7EDD">
      <w:pPr>
        <w:pStyle w:val="Textoindependiente"/>
        <w:ind w:left="360"/>
        <w:rPr>
          <w:rFonts w:ascii="Arial" w:hAnsi="Arial" w:cs="Arial"/>
          <w:b/>
        </w:rPr>
      </w:pPr>
    </w:p>
    <w:p w14:paraId="3E833138" w14:textId="77777777" w:rsidR="007D197A" w:rsidRPr="00A82B09" w:rsidRDefault="007D197A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4A03F84D" w14:textId="77777777" w:rsidR="007D197A" w:rsidRPr="00A82B09" w:rsidRDefault="007D197A">
      <w:pPr>
        <w:pStyle w:val="Textoindependiente"/>
        <w:rPr>
          <w:rFonts w:ascii="Arial" w:hAnsi="Arial" w:cs="Arial"/>
          <w:b/>
        </w:rPr>
      </w:pPr>
    </w:p>
    <w:p w14:paraId="15597C57" w14:textId="77777777" w:rsidR="007D197A" w:rsidRPr="003960EA" w:rsidRDefault="007D197A">
      <w:pPr>
        <w:pStyle w:val="Textoindependiente"/>
        <w:rPr>
          <w:rFonts w:ascii="Arial" w:hAnsi="Arial" w:cs="Arial"/>
          <w:b/>
        </w:rPr>
      </w:pPr>
      <w:r w:rsidRPr="003960EA">
        <w:rPr>
          <w:rFonts w:ascii="Arial" w:hAnsi="Arial" w:cs="Arial"/>
        </w:rPr>
        <w:t xml:space="preserve">Informe de gestión relacionada con la ejecución de la </w:t>
      </w:r>
      <w:r w:rsidRPr="003960EA">
        <w:rPr>
          <w:rFonts w:ascii="Arial" w:hAnsi="Arial" w:cs="Arial"/>
          <w:b/>
        </w:rPr>
        <w:t>PRIMERA CUOTA</w:t>
      </w:r>
    </w:p>
    <w:p w14:paraId="3F0C86E3" w14:textId="77777777" w:rsidR="00B508D5" w:rsidRPr="003960EA" w:rsidRDefault="00B508D5">
      <w:pPr>
        <w:pStyle w:val="Textoindependiente"/>
        <w:rPr>
          <w:rFonts w:ascii="Arial" w:hAnsi="Arial" w:cs="Arial"/>
          <w:b/>
        </w:rPr>
      </w:pPr>
    </w:p>
    <w:p w14:paraId="2B82AABD" w14:textId="0D7AC89C" w:rsidR="00B508D5" w:rsidRPr="003960EA" w:rsidRDefault="00B508D5" w:rsidP="00B508D5">
      <w:pPr>
        <w:pStyle w:val="Textoindependiente"/>
        <w:numPr>
          <w:ilvl w:val="0"/>
          <w:numId w:val="21"/>
        </w:numPr>
        <w:rPr>
          <w:rFonts w:ascii="Arial" w:hAnsi="Arial" w:cs="Arial"/>
          <w:bCs/>
        </w:rPr>
      </w:pPr>
      <w:r w:rsidRPr="003960EA">
        <w:rPr>
          <w:rFonts w:ascii="Arial" w:hAnsi="Arial" w:cs="Arial"/>
          <w:bCs/>
        </w:rPr>
        <w:t>Apoyar y hacer seguimiento al desarrollo de las acciones para la atención a población tradicionalmente excluida (inmigrantes y habitantes de calle), apoyando la realización y asistencia en el desarrollo de las actividades que faciliten los procesos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</w:t>
      </w:r>
    </w:p>
    <w:p w14:paraId="0575EBD4" w14:textId="77777777" w:rsidR="00B508D5" w:rsidRPr="003960EA" w:rsidRDefault="00B508D5">
      <w:pPr>
        <w:pStyle w:val="Textoindependiente"/>
        <w:rPr>
          <w:rFonts w:ascii="Arial" w:hAnsi="Arial" w:cs="Arial"/>
          <w:b/>
        </w:rPr>
      </w:pPr>
    </w:p>
    <w:p w14:paraId="2503CB55" w14:textId="7A5F71B3" w:rsidR="00721E75" w:rsidRPr="003960EA" w:rsidRDefault="00B508D5" w:rsidP="00B508D5">
      <w:pPr>
        <w:pStyle w:val="TableParagraph"/>
        <w:numPr>
          <w:ilvl w:val="0"/>
          <w:numId w:val="22"/>
        </w:numPr>
        <w:spacing w:before="26"/>
        <w:rPr>
          <w:rFonts w:ascii="Arial" w:hAnsi="Arial" w:cs="Arial"/>
          <w:sz w:val="24"/>
          <w:szCs w:val="24"/>
        </w:rPr>
      </w:pPr>
      <w:r w:rsidRPr="003960EA">
        <w:rPr>
          <w:rFonts w:ascii="Arial" w:hAnsi="Arial" w:cs="Arial"/>
          <w:sz w:val="24"/>
          <w:szCs w:val="24"/>
        </w:rPr>
        <w:t>Realicé jornada de iniciación y activación física con los estudiantes de la Institución Educativa La Anunciación en las sedes Puertas del Sol de Santiago de Cali.</w:t>
      </w:r>
    </w:p>
    <w:p w14:paraId="72B0DF3D" w14:textId="77777777" w:rsidR="00E80705" w:rsidRPr="003960EA" w:rsidRDefault="00E80705" w:rsidP="00E80705">
      <w:pPr>
        <w:pStyle w:val="TableParagraph"/>
        <w:spacing w:before="26"/>
        <w:rPr>
          <w:rFonts w:ascii="Arial" w:hAnsi="Arial" w:cs="Arial"/>
          <w:color w:val="000000"/>
          <w:sz w:val="24"/>
          <w:szCs w:val="24"/>
        </w:rPr>
      </w:pPr>
    </w:p>
    <w:p w14:paraId="1D9C386C" w14:textId="17C2A80D" w:rsidR="00721E75" w:rsidRPr="003960EA" w:rsidRDefault="00E80705" w:rsidP="00E80705">
      <w:pPr>
        <w:pStyle w:val="TableParagraph"/>
        <w:numPr>
          <w:ilvl w:val="0"/>
          <w:numId w:val="21"/>
        </w:numPr>
        <w:spacing w:before="26"/>
        <w:rPr>
          <w:rFonts w:ascii="Arial" w:hAnsi="Arial" w:cs="Arial"/>
          <w:sz w:val="24"/>
          <w:szCs w:val="24"/>
        </w:rPr>
      </w:pPr>
      <w:r w:rsidRPr="003960EA">
        <w:rPr>
          <w:rFonts w:ascii="Arial" w:hAnsi="Arial" w:cs="Arial"/>
          <w:color w:val="000000"/>
          <w:sz w:val="24"/>
          <w:szCs w:val="24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6134321B" w14:textId="77777777" w:rsidR="00E80705" w:rsidRPr="003960EA" w:rsidRDefault="00E80705" w:rsidP="00E80705">
      <w:pPr>
        <w:pStyle w:val="TableParagraph"/>
        <w:spacing w:before="26"/>
        <w:rPr>
          <w:rFonts w:ascii="Arial" w:hAnsi="Arial" w:cs="Arial"/>
          <w:sz w:val="24"/>
          <w:szCs w:val="24"/>
        </w:rPr>
      </w:pPr>
    </w:p>
    <w:p w14:paraId="1F98F718" w14:textId="78CDA3CA" w:rsidR="00721E75" w:rsidRPr="003960EA" w:rsidRDefault="00E80705" w:rsidP="00E80705">
      <w:pPr>
        <w:pStyle w:val="Prrafodelista"/>
        <w:widowControl w:val="0"/>
        <w:numPr>
          <w:ilvl w:val="0"/>
          <w:numId w:val="22"/>
        </w:numPr>
        <w:suppressAutoHyphens w:val="0"/>
        <w:autoSpaceDE w:val="0"/>
        <w:jc w:val="both"/>
        <w:rPr>
          <w:rFonts w:ascii="Arial" w:hAnsi="Arial" w:cs="Arial"/>
          <w:color w:val="000000"/>
          <w:sz w:val="24"/>
          <w:szCs w:val="24"/>
        </w:rPr>
      </w:pPr>
      <w:r w:rsidRPr="003960EA">
        <w:rPr>
          <w:rFonts w:ascii="Arial" w:hAnsi="Arial" w:cs="Arial"/>
          <w:color w:val="000000"/>
          <w:sz w:val="24"/>
          <w:szCs w:val="24"/>
        </w:rPr>
        <w:t xml:space="preserve">Realice procesos de inscripción de los beneficiarios del programa </w:t>
      </w:r>
      <w:r w:rsidRPr="003960EA">
        <w:rPr>
          <w:rFonts w:ascii="Arial" w:hAnsi="Arial" w:cs="Arial"/>
          <w:color w:val="000000"/>
          <w:sz w:val="24"/>
          <w:szCs w:val="24"/>
        </w:rPr>
        <w:lastRenderedPageBreak/>
        <w:t>poblaciones y etnias a través de la plataforma SIDER.</w:t>
      </w:r>
    </w:p>
    <w:p w14:paraId="2D16618D" w14:textId="77777777" w:rsidR="00E80705" w:rsidRPr="003960EA" w:rsidRDefault="00E80705" w:rsidP="00E80705">
      <w:pPr>
        <w:widowControl w:val="0"/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78EE702B" w14:textId="77777777" w:rsidR="00E80705" w:rsidRPr="003960EA" w:rsidRDefault="00E80705" w:rsidP="00E80705">
      <w:pPr>
        <w:widowControl w:val="0"/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5356B51A" w14:textId="0C26610D" w:rsidR="00E80705" w:rsidRPr="003960EA" w:rsidRDefault="00E80705" w:rsidP="00E80705">
      <w:pPr>
        <w:pStyle w:val="Prrafodelista"/>
        <w:widowControl w:val="0"/>
        <w:numPr>
          <w:ilvl w:val="0"/>
          <w:numId w:val="21"/>
        </w:numPr>
        <w:suppressAutoHyphens w:val="0"/>
        <w:autoSpaceDE w:val="0"/>
        <w:jc w:val="both"/>
        <w:rPr>
          <w:rFonts w:ascii="Arial" w:hAnsi="Arial" w:cs="Arial"/>
          <w:color w:val="000000"/>
          <w:sz w:val="24"/>
          <w:szCs w:val="24"/>
        </w:rPr>
      </w:pPr>
      <w:r w:rsidRPr="003960EA">
        <w:rPr>
          <w:rFonts w:ascii="Arial" w:hAnsi="Arial" w:cs="Arial"/>
          <w:color w:val="000000"/>
          <w:sz w:val="24"/>
          <w:szCs w:val="24"/>
        </w:rPr>
        <w:t>Asistir o brindar apoyo en reuniones, capacitaciones o espacios formativos convocados por el área de Fomento, o que estén directamente relacionados con las funciones del cargo y el desarrollo del programa.</w:t>
      </w:r>
    </w:p>
    <w:p w14:paraId="69872A56" w14:textId="77777777" w:rsidR="00E80705" w:rsidRPr="003960EA" w:rsidRDefault="00E80705" w:rsidP="00E80705">
      <w:pPr>
        <w:widowControl w:val="0"/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44F20840" w14:textId="7C30032E" w:rsidR="00E80705" w:rsidRPr="003960EA" w:rsidRDefault="00E80705" w:rsidP="00E80705">
      <w:pPr>
        <w:pStyle w:val="Prrafodelista"/>
        <w:widowControl w:val="0"/>
        <w:numPr>
          <w:ilvl w:val="0"/>
          <w:numId w:val="22"/>
        </w:numPr>
        <w:suppressAutoHyphens w:val="0"/>
        <w:autoSpaceDE w:val="0"/>
        <w:jc w:val="both"/>
        <w:rPr>
          <w:rFonts w:ascii="Arial" w:hAnsi="Arial" w:cs="Arial"/>
          <w:color w:val="000000"/>
          <w:sz w:val="24"/>
          <w:szCs w:val="24"/>
        </w:rPr>
      </w:pPr>
      <w:r w:rsidRPr="003960EA">
        <w:rPr>
          <w:rFonts w:ascii="Arial" w:hAnsi="Arial" w:cs="Arial"/>
          <w:color w:val="000000"/>
          <w:sz w:val="24"/>
          <w:szCs w:val="24"/>
        </w:rPr>
        <w:t>No realice esta actividad durante este periodo.</w:t>
      </w:r>
    </w:p>
    <w:p w14:paraId="1351E8F3" w14:textId="77777777" w:rsidR="00E80705" w:rsidRPr="003960EA" w:rsidRDefault="00E80705" w:rsidP="00E80705">
      <w:pPr>
        <w:widowControl w:val="0"/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6194BA0E" w14:textId="77777777" w:rsidR="00E80705" w:rsidRPr="003960EA" w:rsidRDefault="00E80705" w:rsidP="00E80705">
      <w:pPr>
        <w:widowControl w:val="0"/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749CC21E" w14:textId="6C54002E" w:rsidR="00E80705" w:rsidRPr="003960EA" w:rsidRDefault="00E80705" w:rsidP="00E80705">
      <w:pPr>
        <w:pStyle w:val="Prrafodelista"/>
        <w:widowControl w:val="0"/>
        <w:numPr>
          <w:ilvl w:val="0"/>
          <w:numId w:val="21"/>
        </w:numPr>
        <w:suppressAutoHyphens w:val="0"/>
        <w:autoSpaceDE w:val="0"/>
        <w:jc w:val="both"/>
        <w:rPr>
          <w:rFonts w:ascii="Arial" w:hAnsi="Arial" w:cs="Arial"/>
          <w:color w:val="000000"/>
          <w:sz w:val="24"/>
          <w:szCs w:val="24"/>
        </w:rPr>
      </w:pPr>
      <w:r w:rsidRPr="003960EA">
        <w:rPr>
          <w:rFonts w:ascii="Arial" w:hAnsi="Arial" w:cs="Arial"/>
          <w:color w:val="000000"/>
          <w:sz w:val="24"/>
          <w:szCs w:val="24"/>
        </w:rPr>
        <w:t>Brindar apoyo en actividades operativas, logísticas o asistenciales de carácter misional, requeridas por la Secretaría del Deporte y la Recreación, en cumplimiento del objeto contractual.</w:t>
      </w:r>
    </w:p>
    <w:p w14:paraId="0E91CEDB" w14:textId="77777777" w:rsidR="00E80705" w:rsidRPr="003960EA" w:rsidRDefault="00E80705" w:rsidP="00E80705">
      <w:pPr>
        <w:pStyle w:val="Prrafodelista"/>
        <w:widowControl w:val="0"/>
        <w:suppressAutoHyphens w:val="0"/>
        <w:autoSpaceDE w:val="0"/>
        <w:ind w:left="1080"/>
        <w:jc w:val="both"/>
        <w:rPr>
          <w:rFonts w:ascii="Arial" w:hAnsi="Arial" w:cs="Arial"/>
          <w:color w:val="000000"/>
          <w:sz w:val="24"/>
          <w:szCs w:val="24"/>
        </w:rPr>
      </w:pPr>
    </w:p>
    <w:p w14:paraId="2A159D2B" w14:textId="0D6EB8F8" w:rsidR="00E80705" w:rsidRPr="003960EA" w:rsidRDefault="00E80705" w:rsidP="00E80705">
      <w:pPr>
        <w:pStyle w:val="Prrafodelista"/>
        <w:widowControl w:val="0"/>
        <w:numPr>
          <w:ilvl w:val="0"/>
          <w:numId w:val="22"/>
        </w:numPr>
        <w:suppressAutoHyphens w:val="0"/>
        <w:autoSpaceDE w:val="0"/>
        <w:jc w:val="both"/>
        <w:rPr>
          <w:rFonts w:ascii="Arial" w:hAnsi="Arial" w:cs="Arial"/>
          <w:color w:val="000000"/>
          <w:sz w:val="24"/>
          <w:szCs w:val="24"/>
        </w:rPr>
      </w:pPr>
      <w:r w:rsidRPr="003960EA">
        <w:rPr>
          <w:rFonts w:ascii="Arial" w:hAnsi="Arial" w:cs="Arial"/>
          <w:color w:val="000000"/>
          <w:sz w:val="24"/>
          <w:szCs w:val="24"/>
        </w:rPr>
        <w:t>No realice esta actividad durante este periodo.</w:t>
      </w:r>
    </w:p>
    <w:p w14:paraId="03A9DCA9" w14:textId="77777777" w:rsidR="00E80705" w:rsidRPr="003960EA" w:rsidRDefault="00E80705" w:rsidP="00E80705">
      <w:pPr>
        <w:widowControl w:val="0"/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3545E0B8" w14:textId="207D2A2C" w:rsidR="00721E75" w:rsidRPr="003960EA" w:rsidRDefault="00E80705" w:rsidP="00E80705">
      <w:pPr>
        <w:pStyle w:val="Prrafodelista"/>
        <w:numPr>
          <w:ilvl w:val="0"/>
          <w:numId w:val="21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3960EA">
        <w:rPr>
          <w:rFonts w:ascii="Arial" w:hAnsi="Arial" w:cs="Arial"/>
          <w:color w:val="000000"/>
          <w:sz w:val="24"/>
          <w:szCs w:val="24"/>
        </w:rPr>
        <w:t>Las demás relacionadas con el desarrollo del objeto contractual.</w:t>
      </w:r>
    </w:p>
    <w:p w14:paraId="2E574C38" w14:textId="77777777" w:rsidR="004B5293" w:rsidRPr="003960EA" w:rsidRDefault="004B5293" w:rsidP="004B5293">
      <w:pPr>
        <w:pStyle w:val="Prrafodelista"/>
        <w:jc w:val="both"/>
        <w:rPr>
          <w:rFonts w:ascii="Arial" w:hAnsi="Arial" w:cs="Arial"/>
          <w:color w:val="000000"/>
          <w:sz w:val="24"/>
          <w:szCs w:val="24"/>
        </w:rPr>
      </w:pPr>
    </w:p>
    <w:p w14:paraId="3489FE33" w14:textId="7BC36903" w:rsidR="004B5293" w:rsidRPr="003960EA" w:rsidRDefault="004B5293" w:rsidP="004B5293">
      <w:pPr>
        <w:pStyle w:val="Prrafodelista"/>
        <w:numPr>
          <w:ilvl w:val="0"/>
          <w:numId w:val="2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3960EA">
        <w:rPr>
          <w:rFonts w:ascii="Arial" w:hAnsi="Arial" w:cs="Arial"/>
          <w:color w:val="000000"/>
          <w:sz w:val="24"/>
          <w:szCs w:val="24"/>
        </w:rPr>
        <w:t>Brindó apoyo integral en las jornadas y eventos desarrollados en campo enfocándose en la intervención con las diferentes poblaciones como las casas palenque mis raíces ancestrales y retoñitos del pacifico, al igual que en la institución educativa la anunciación.</w:t>
      </w:r>
    </w:p>
    <w:p w14:paraId="54CAB1EF" w14:textId="77777777" w:rsidR="007D197A" w:rsidRPr="003960EA" w:rsidRDefault="007D197A">
      <w:pPr>
        <w:pStyle w:val="Textoindependiente"/>
        <w:rPr>
          <w:rFonts w:ascii="Arial" w:hAnsi="Arial" w:cs="Arial"/>
          <w:b/>
        </w:rPr>
      </w:pPr>
    </w:p>
    <w:p w14:paraId="7F18F569" w14:textId="77777777" w:rsidR="007D197A" w:rsidRPr="003960EA" w:rsidRDefault="007D197A">
      <w:pPr>
        <w:pStyle w:val="Textoindependiente"/>
        <w:rPr>
          <w:rFonts w:ascii="Arial" w:hAnsi="Arial" w:cs="Arial"/>
          <w:b/>
        </w:rPr>
      </w:pPr>
      <w:r w:rsidRPr="003960EA">
        <w:rPr>
          <w:rFonts w:ascii="Arial" w:hAnsi="Arial" w:cs="Arial"/>
        </w:rPr>
        <w:t xml:space="preserve">Informe de gestión relacionada con la ejecución de la </w:t>
      </w:r>
      <w:r w:rsidRPr="003960EA">
        <w:rPr>
          <w:rFonts w:ascii="Arial" w:hAnsi="Arial" w:cs="Arial"/>
          <w:b/>
        </w:rPr>
        <w:t>SEGUNDA CUOTA</w:t>
      </w:r>
    </w:p>
    <w:p w14:paraId="4F977B33" w14:textId="77777777" w:rsidR="007D197A" w:rsidRPr="003960EA" w:rsidRDefault="007D197A" w:rsidP="00BA1E44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</w:p>
    <w:p w14:paraId="628D53F3" w14:textId="3F442780" w:rsidR="00835BF9" w:rsidRPr="003960EA" w:rsidRDefault="00835BF9" w:rsidP="00835BF9">
      <w:pPr>
        <w:pStyle w:val="Textoindependiente"/>
        <w:numPr>
          <w:ilvl w:val="0"/>
          <w:numId w:val="23"/>
        </w:numPr>
        <w:rPr>
          <w:rFonts w:ascii="Arial" w:hAnsi="Arial" w:cs="Arial"/>
          <w:bCs/>
        </w:rPr>
      </w:pPr>
      <w:r w:rsidRPr="003960EA">
        <w:rPr>
          <w:rFonts w:ascii="Arial" w:hAnsi="Arial" w:cs="Arial"/>
          <w:bCs/>
        </w:rPr>
        <w:t>Apoyar y hacer seguimiento al desarrollo de las acciones para la atención a población tradicionalmente excluida (inmigrantes y habitantes de calle), apoyando la realización y asistencia en el desarrollo de las actividades que faciliten los procesos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</w:t>
      </w:r>
    </w:p>
    <w:p w14:paraId="62DA89D6" w14:textId="77777777" w:rsidR="00835BF9" w:rsidRPr="003960EA" w:rsidRDefault="00835BF9" w:rsidP="00835BF9">
      <w:pPr>
        <w:pStyle w:val="Textoindependiente"/>
        <w:rPr>
          <w:rFonts w:ascii="Arial" w:hAnsi="Arial" w:cs="Arial"/>
          <w:b/>
        </w:rPr>
      </w:pPr>
    </w:p>
    <w:p w14:paraId="74E6BA8B" w14:textId="70E68D2C" w:rsidR="00835BF9" w:rsidRPr="003960EA" w:rsidRDefault="00BA528F" w:rsidP="00BA528F">
      <w:pPr>
        <w:pStyle w:val="TableParagraph"/>
        <w:numPr>
          <w:ilvl w:val="0"/>
          <w:numId w:val="22"/>
        </w:numPr>
        <w:spacing w:before="26"/>
        <w:rPr>
          <w:rFonts w:ascii="Arial" w:hAnsi="Arial" w:cs="Arial"/>
          <w:sz w:val="24"/>
          <w:szCs w:val="24"/>
        </w:rPr>
      </w:pPr>
      <w:r w:rsidRPr="003960EA">
        <w:rPr>
          <w:rFonts w:ascii="Arial" w:hAnsi="Arial" w:cs="Arial"/>
          <w:sz w:val="24"/>
          <w:szCs w:val="24"/>
        </w:rPr>
        <w:t>Apoyo en las jornadas y eventos desarrollados en campo enfocándose en la intervención con las diferentes poblaciones como las casas palenque mis raíces ancestrales y retoñitos del pacifico, al igual que en la institución educativa la anunciación.</w:t>
      </w:r>
    </w:p>
    <w:p w14:paraId="528F6499" w14:textId="77777777" w:rsidR="00835BF9" w:rsidRPr="003960EA" w:rsidRDefault="00835BF9" w:rsidP="00835BF9">
      <w:pPr>
        <w:pStyle w:val="TableParagraph"/>
        <w:spacing w:before="26"/>
        <w:rPr>
          <w:rFonts w:ascii="Arial" w:hAnsi="Arial" w:cs="Arial"/>
          <w:color w:val="000000"/>
          <w:sz w:val="24"/>
          <w:szCs w:val="24"/>
        </w:rPr>
      </w:pPr>
    </w:p>
    <w:p w14:paraId="62133665" w14:textId="77777777" w:rsidR="00835BF9" w:rsidRPr="003960EA" w:rsidRDefault="00835BF9" w:rsidP="00835BF9">
      <w:pPr>
        <w:pStyle w:val="TableParagraph"/>
        <w:numPr>
          <w:ilvl w:val="0"/>
          <w:numId w:val="23"/>
        </w:numPr>
        <w:spacing w:before="26"/>
        <w:rPr>
          <w:rFonts w:ascii="Arial" w:hAnsi="Arial" w:cs="Arial"/>
          <w:sz w:val="24"/>
          <w:szCs w:val="24"/>
        </w:rPr>
      </w:pPr>
      <w:r w:rsidRPr="003960EA">
        <w:rPr>
          <w:rFonts w:ascii="Arial" w:hAnsi="Arial" w:cs="Arial"/>
          <w:color w:val="000000"/>
          <w:sz w:val="24"/>
          <w:szCs w:val="24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161AA15A" w14:textId="77777777" w:rsidR="00835BF9" w:rsidRPr="003960EA" w:rsidRDefault="00835BF9" w:rsidP="00835BF9">
      <w:pPr>
        <w:pStyle w:val="TableParagraph"/>
        <w:spacing w:before="26"/>
        <w:rPr>
          <w:rFonts w:ascii="Arial" w:hAnsi="Arial" w:cs="Arial"/>
          <w:sz w:val="24"/>
          <w:szCs w:val="24"/>
        </w:rPr>
      </w:pPr>
    </w:p>
    <w:p w14:paraId="7B4DEDB4" w14:textId="2C02AF44" w:rsidR="00835BF9" w:rsidRPr="003960EA" w:rsidRDefault="003960EA" w:rsidP="003960EA">
      <w:pPr>
        <w:pStyle w:val="Prrafodelista"/>
        <w:widowControl w:val="0"/>
        <w:numPr>
          <w:ilvl w:val="0"/>
          <w:numId w:val="22"/>
        </w:numPr>
        <w:suppressAutoHyphens w:val="0"/>
        <w:autoSpaceDE w:val="0"/>
        <w:jc w:val="both"/>
        <w:rPr>
          <w:rFonts w:ascii="Arial" w:hAnsi="Arial" w:cs="Arial"/>
          <w:color w:val="000000"/>
          <w:sz w:val="24"/>
          <w:szCs w:val="24"/>
        </w:rPr>
      </w:pPr>
      <w:r w:rsidRPr="003960EA">
        <w:rPr>
          <w:rFonts w:ascii="Arial" w:hAnsi="Arial" w:cs="Arial"/>
          <w:color w:val="000000"/>
          <w:sz w:val="24"/>
          <w:szCs w:val="24"/>
        </w:rPr>
        <w:t>Realice la debida asistencia de los participantes en la plataforma SIDER</w:t>
      </w:r>
    </w:p>
    <w:p w14:paraId="77A502B4" w14:textId="77777777" w:rsidR="00835BF9" w:rsidRPr="003960EA" w:rsidRDefault="00835BF9" w:rsidP="00835BF9">
      <w:pPr>
        <w:widowControl w:val="0"/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1065BE63" w14:textId="77777777" w:rsidR="00835BF9" w:rsidRPr="003960EA" w:rsidRDefault="00835BF9" w:rsidP="00835BF9">
      <w:pPr>
        <w:pStyle w:val="Prrafodelista"/>
        <w:widowControl w:val="0"/>
        <w:numPr>
          <w:ilvl w:val="0"/>
          <w:numId w:val="23"/>
        </w:numPr>
        <w:suppressAutoHyphens w:val="0"/>
        <w:autoSpaceDE w:val="0"/>
        <w:jc w:val="both"/>
        <w:rPr>
          <w:rFonts w:ascii="Arial" w:hAnsi="Arial" w:cs="Arial"/>
          <w:color w:val="000000"/>
          <w:sz w:val="24"/>
          <w:szCs w:val="24"/>
        </w:rPr>
      </w:pPr>
      <w:r w:rsidRPr="003960EA">
        <w:rPr>
          <w:rFonts w:ascii="Arial" w:hAnsi="Arial" w:cs="Arial"/>
          <w:color w:val="000000"/>
          <w:sz w:val="24"/>
          <w:szCs w:val="24"/>
        </w:rPr>
        <w:t>Asistir o brindar apoyo en reuniones, capacitaciones o espacios formativos convocados por el área de Fomento, o que estén directamente relacionados con las funciones del cargo y el desarrollo del programa.</w:t>
      </w:r>
    </w:p>
    <w:p w14:paraId="2A458D58" w14:textId="77777777" w:rsidR="00835BF9" w:rsidRPr="003960EA" w:rsidRDefault="00835BF9" w:rsidP="00835BF9">
      <w:pPr>
        <w:widowControl w:val="0"/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494C3758" w14:textId="61A97BA9" w:rsidR="00835BF9" w:rsidRPr="003960EA" w:rsidRDefault="003960EA" w:rsidP="003960EA">
      <w:pPr>
        <w:pStyle w:val="Prrafodelista"/>
        <w:widowControl w:val="0"/>
        <w:numPr>
          <w:ilvl w:val="0"/>
          <w:numId w:val="22"/>
        </w:numPr>
        <w:suppressAutoHyphens w:val="0"/>
        <w:autoSpaceDE w:val="0"/>
        <w:jc w:val="both"/>
        <w:rPr>
          <w:rFonts w:ascii="Arial" w:hAnsi="Arial" w:cs="Arial"/>
          <w:color w:val="000000"/>
          <w:sz w:val="24"/>
          <w:szCs w:val="24"/>
        </w:rPr>
      </w:pPr>
      <w:r w:rsidRPr="003960EA">
        <w:rPr>
          <w:rFonts w:ascii="Arial" w:hAnsi="Arial" w:cs="Arial"/>
          <w:color w:val="000000"/>
          <w:sz w:val="24"/>
          <w:szCs w:val="24"/>
        </w:rPr>
        <w:t>Participe en la socialización del programa realizada por el metodólogo y la psicosocial.</w:t>
      </w:r>
    </w:p>
    <w:p w14:paraId="0BF404A9" w14:textId="77777777" w:rsidR="00835BF9" w:rsidRPr="003960EA" w:rsidRDefault="00835BF9" w:rsidP="00835BF9">
      <w:pPr>
        <w:widowControl w:val="0"/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2B638B22" w14:textId="77777777" w:rsidR="00835BF9" w:rsidRPr="003960EA" w:rsidRDefault="00835BF9" w:rsidP="00835BF9">
      <w:pPr>
        <w:widowControl w:val="0"/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24DD529F" w14:textId="77777777" w:rsidR="00835BF9" w:rsidRPr="003960EA" w:rsidRDefault="00835BF9" w:rsidP="00835BF9">
      <w:pPr>
        <w:pStyle w:val="Prrafodelista"/>
        <w:widowControl w:val="0"/>
        <w:numPr>
          <w:ilvl w:val="0"/>
          <w:numId w:val="23"/>
        </w:numPr>
        <w:suppressAutoHyphens w:val="0"/>
        <w:autoSpaceDE w:val="0"/>
        <w:jc w:val="both"/>
        <w:rPr>
          <w:rFonts w:ascii="Arial" w:hAnsi="Arial" w:cs="Arial"/>
          <w:color w:val="000000"/>
          <w:sz w:val="24"/>
          <w:szCs w:val="24"/>
        </w:rPr>
      </w:pPr>
      <w:r w:rsidRPr="003960EA">
        <w:rPr>
          <w:rFonts w:ascii="Arial" w:hAnsi="Arial" w:cs="Arial"/>
          <w:color w:val="000000"/>
          <w:sz w:val="24"/>
          <w:szCs w:val="24"/>
        </w:rPr>
        <w:t>Brindar apoyo en actividades operativas, logísticas o asistenciales de carácter misional, requeridas por la Secretaría del Deporte y la Recreación, en cumplimiento del objeto contractual.</w:t>
      </w:r>
    </w:p>
    <w:p w14:paraId="59B76B3D" w14:textId="77777777" w:rsidR="00835BF9" w:rsidRPr="003960EA" w:rsidRDefault="00835BF9" w:rsidP="00835BF9">
      <w:pPr>
        <w:pStyle w:val="Prrafodelista"/>
        <w:widowControl w:val="0"/>
        <w:suppressAutoHyphens w:val="0"/>
        <w:autoSpaceDE w:val="0"/>
        <w:ind w:left="1080"/>
        <w:jc w:val="both"/>
        <w:rPr>
          <w:rFonts w:ascii="Arial" w:hAnsi="Arial" w:cs="Arial"/>
          <w:color w:val="000000"/>
          <w:sz w:val="24"/>
          <w:szCs w:val="24"/>
        </w:rPr>
      </w:pPr>
    </w:p>
    <w:p w14:paraId="6C99D5F4" w14:textId="6D8E4268" w:rsidR="00835BF9" w:rsidRPr="003960EA" w:rsidRDefault="003960EA" w:rsidP="003960EA">
      <w:pPr>
        <w:pStyle w:val="Prrafodelista"/>
        <w:widowControl w:val="0"/>
        <w:numPr>
          <w:ilvl w:val="0"/>
          <w:numId w:val="22"/>
        </w:numPr>
        <w:suppressAutoHyphens w:val="0"/>
        <w:autoSpaceDE w:val="0"/>
        <w:jc w:val="both"/>
        <w:rPr>
          <w:rFonts w:ascii="Arial" w:hAnsi="Arial" w:cs="Arial"/>
          <w:color w:val="000000"/>
          <w:sz w:val="24"/>
          <w:szCs w:val="24"/>
        </w:rPr>
      </w:pPr>
      <w:r w:rsidRPr="003960EA">
        <w:rPr>
          <w:rFonts w:ascii="Arial" w:hAnsi="Arial" w:cs="Arial"/>
          <w:color w:val="000000"/>
          <w:sz w:val="24"/>
          <w:szCs w:val="24"/>
        </w:rPr>
        <w:t>Participe activamente de la mesa de trabajo realizada por el metodólogo y la psicosocial en aras de crear un plan de trabajo para el mes de julio</w:t>
      </w:r>
    </w:p>
    <w:p w14:paraId="64B1E6D4" w14:textId="77777777" w:rsidR="00835BF9" w:rsidRPr="003960EA" w:rsidRDefault="00835BF9" w:rsidP="00835BF9">
      <w:pPr>
        <w:widowControl w:val="0"/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17F13027" w14:textId="77777777" w:rsidR="00835BF9" w:rsidRPr="003960EA" w:rsidRDefault="00835BF9" w:rsidP="00835BF9">
      <w:pPr>
        <w:pStyle w:val="Prrafodelista"/>
        <w:numPr>
          <w:ilvl w:val="0"/>
          <w:numId w:val="23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3960EA">
        <w:rPr>
          <w:rFonts w:ascii="Arial" w:hAnsi="Arial" w:cs="Arial"/>
          <w:color w:val="000000"/>
          <w:sz w:val="24"/>
          <w:szCs w:val="24"/>
        </w:rPr>
        <w:t>Las demás relacionadas con el desarrollo del objeto contractual.</w:t>
      </w:r>
    </w:p>
    <w:p w14:paraId="1AD1198B" w14:textId="77777777" w:rsidR="00835BF9" w:rsidRPr="003960EA" w:rsidRDefault="00835BF9" w:rsidP="00835BF9">
      <w:pPr>
        <w:pStyle w:val="Prrafodelista"/>
        <w:jc w:val="both"/>
        <w:rPr>
          <w:rFonts w:ascii="Arial" w:hAnsi="Arial" w:cs="Arial"/>
          <w:color w:val="000000"/>
          <w:sz w:val="24"/>
          <w:szCs w:val="24"/>
        </w:rPr>
      </w:pPr>
    </w:p>
    <w:p w14:paraId="62CDA703" w14:textId="184672A9" w:rsidR="00835BF9" w:rsidRPr="003960EA" w:rsidRDefault="003960EA" w:rsidP="003960EA">
      <w:pPr>
        <w:pStyle w:val="Prrafodelista"/>
        <w:numPr>
          <w:ilvl w:val="0"/>
          <w:numId w:val="22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3960EA">
        <w:rPr>
          <w:rFonts w:ascii="Arial" w:hAnsi="Arial" w:cs="Arial"/>
          <w:color w:val="000000"/>
          <w:sz w:val="24"/>
          <w:szCs w:val="24"/>
        </w:rPr>
        <w:t>Realice intervenciones en campo en los grupos correspondientes.</w:t>
      </w:r>
    </w:p>
    <w:p w14:paraId="617FB3AE" w14:textId="77777777" w:rsidR="00835BF9" w:rsidRDefault="00835BF9" w:rsidP="00BA1E44">
      <w:pPr>
        <w:pStyle w:val="NormalWeb"/>
        <w:spacing w:before="0" w:beforeAutospacing="0" w:after="0" w:afterAutospacing="0"/>
        <w:jc w:val="both"/>
      </w:pPr>
    </w:p>
    <w:p w14:paraId="6AF7FC47" w14:textId="77777777" w:rsidR="00835BF9" w:rsidRDefault="00835BF9" w:rsidP="00BA1E44">
      <w:pPr>
        <w:pStyle w:val="NormalWeb"/>
        <w:spacing w:before="0" w:beforeAutospacing="0" w:after="0" w:afterAutospacing="0"/>
        <w:jc w:val="both"/>
      </w:pPr>
    </w:p>
    <w:p w14:paraId="090A0ED7" w14:textId="77777777" w:rsidR="00835BF9" w:rsidRPr="00BA1E44" w:rsidRDefault="00835BF9" w:rsidP="00BA1E44">
      <w:pPr>
        <w:pStyle w:val="NormalWeb"/>
        <w:spacing w:before="0" w:beforeAutospacing="0" w:after="0" w:afterAutospacing="0"/>
        <w:jc w:val="both"/>
      </w:pPr>
    </w:p>
    <w:p w14:paraId="015E3CA8" w14:textId="77777777" w:rsidR="007D197A" w:rsidRPr="00E76829" w:rsidRDefault="007D197A" w:rsidP="007C5227">
      <w:pPr>
        <w:pStyle w:val="Textoindependiente"/>
        <w:rPr>
          <w:rFonts w:ascii="Arial" w:hAnsi="Arial" w:cs="Arial"/>
          <w:b/>
        </w:rPr>
      </w:pPr>
      <w:r w:rsidRPr="00E76829">
        <w:rPr>
          <w:rFonts w:ascii="Arial" w:hAnsi="Arial" w:cs="Arial"/>
        </w:rPr>
        <w:t xml:space="preserve">Informe de gestión relacionada con la ejecución de la </w:t>
      </w:r>
      <w:r w:rsidRPr="00E76829">
        <w:rPr>
          <w:rFonts w:ascii="Arial" w:hAnsi="Arial" w:cs="Arial"/>
          <w:b/>
        </w:rPr>
        <w:t>TERCERA CUOTA</w:t>
      </w:r>
    </w:p>
    <w:p w14:paraId="1749A671" w14:textId="77777777" w:rsidR="007D197A" w:rsidRPr="00E76829" w:rsidRDefault="007D197A" w:rsidP="007C5227">
      <w:pPr>
        <w:pStyle w:val="Textoindependiente"/>
        <w:rPr>
          <w:rFonts w:ascii="Arial" w:hAnsi="Arial" w:cs="Arial"/>
          <w:b/>
        </w:rPr>
      </w:pPr>
    </w:p>
    <w:p w14:paraId="47261AEA" w14:textId="6D2FC4CC" w:rsidR="005F5E98" w:rsidRPr="00E76829" w:rsidRDefault="005F5E98" w:rsidP="005F5E98">
      <w:pPr>
        <w:pStyle w:val="Textoindependiente"/>
        <w:numPr>
          <w:ilvl w:val="0"/>
          <w:numId w:val="24"/>
        </w:numPr>
        <w:rPr>
          <w:rFonts w:ascii="Arial" w:hAnsi="Arial" w:cs="Arial"/>
          <w:bCs/>
        </w:rPr>
      </w:pPr>
      <w:r w:rsidRPr="00E76829">
        <w:rPr>
          <w:rFonts w:ascii="Arial" w:hAnsi="Arial" w:cs="Arial"/>
          <w:bCs/>
        </w:rPr>
        <w:t>Apoyar y hacer seguimiento al desarrollo de las acciones para la atención a población tradicionalmente excluida (inmigrantes y habitantes de calle), apoyando la realización y asistencia en el desarrollo de las actividades que faciliten los procesos del proyecto, apoyando en la ejecución de tareas durante jornadas y eventos en campo orientados a la intervención con las distintas poblaciones vinculadas al proyecto, o en los procesos de socialización y vinculación de la población beneficiaria, y demás actividades del proyecto</w:t>
      </w:r>
    </w:p>
    <w:p w14:paraId="1BE35AAD" w14:textId="77777777" w:rsidR="005F5E98" w:rsidRPr="00E76829" w:rsidRDefault="005F5E98" w:rsidP="005F5E98">
      <w:pPr>
        <w:pStyle w:val="Textoindependiente"/>
        <w:rPr>
          <w:rFonts w:ascii="Arial" w:hAnsi="Arial" w:cs="Arial"/>
          <w:b/>
        </w:rPr>
      </w:pPr>
    </w:p>
    <w:p w14:paraId="1BD1A96D" w14:textId="396B9D9E" w:rsidR="005F5E98" w:rsidRPr="00E76829" w:rsidRDefault="00725FC5" w:rsidP="00725FC5">
      <w:pPr>
        <w:pStyle w:val="TableParagraph"/>
        <w:numPr>
          <w:ilvl w:val="0"/>
          <w:numId w:val="22"/>
        </w:numPr>
        <w:spacing w:before="26"/>
        <w:rPr>
          <w:rFonts w:ascii="Arial" w:hAnsi="Arial" w:cs="Arial"/>
          <w:color w:val="000000"/>
          <w:sz w:val="24"/>
          <w:szCs w:val="24"/>
        </w:rPr>
      </w:pPr>
      <w:r w:rsidRPr="00E76829">
        <w:rPr>
          <w:rFonts w:ascii="Arial" w:hAnsi="Arial" w:cs="Arial"/>
          <w:color w:val="000000"/>
          <w:sz w:val="24"/>
          <w:szCs w:val="24"/>
        </w:rPr>
        <w:t>Brindé apoyo integral en las jornadas y eventos desarrollados en campo enfocándose en la intervención con las diferentes poblaciones como las casas palenque mis raíces ancestrales y retoñitos del pacifico, al igual que en la institución educativa la anunciación.</w:t>
      </w:r>
    </w:p>
    <w:p w14:paraId="59FA85C9" w14:textId="77777777" w:rsidR="00725FC5" w:rsidRPr="00E76829" w:rsidRDefault="00725FC5" w:rsidP="00725FC5">
      <w:pPr>
        <w:pStyle w:val="TableParagraph"/>
        <w:spacing w:before="26"/>
        <w:ind w:left="1080"/>
        <w:rPr>
          <w:rFonts w:ascii="Arial" w:hAnsi="Arial" w:cs="Arial"/>
          <w:color w:val="000000"/>
          <w:sz w:val="24"/>
          <w:szCs w:val="24"/>
        </w:rPr>
      </w:pPr>
    </w:p>
    <w:p w14:paraId="555D7DF5" w14:textId="77777777" w:rsidR="005F5E98" w:rsidRPr="00E76829" w:rsidRDefault="005F5E98" w:rsidP="005F5E98">
      <w:pPr>
        <w:pStyle w:val="TableParagraph"/>
        <w:numPr>
          <w:ilvl w:val="0"/>
          <w:numId w:val="24"/>
        </w:numPr>
        <w:spacing w:before="26"/>
        <w:rPr>
          <w:rFonts w:ascii="Arial" w:hAnsi="Arial" w:cs="Arial"/>
          <w:sz w:val="24"/>
          <w:szCs w:val="24"/>
        </w:rPr>
      </w:pPr>
      <w:r w:rsidRPr="00E76829">
        <w:rPr>
          <w:rFonts w:ascii="Arial" w:hAnsi="Arial" w:cs="Arial"/>
          <w:color w:val="000000"/>
          <w:sz w:val="24"/>
          <w:szCs w:val="24"/>
        </w:rPr>
        <w:t>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14:paraId="7EB60527" w14:textId="77777777" w:rsidR="005F5E98" w:rsidRPr="00E76829" w:rsidRDefault="005F5E98" w:rsidP="005F5E98">
      <w:pPr>
        <w:pStyle w:val="TableParagraph"/>
        <w:spacing w:before="26"/>
        <w:rPr>
          <w:rFonts w:ascii="Arial" w:hAnsi="Arial" w:cs="Arial"/>
          <w:sz w:val="24"/>
          <w:szCs w:val="24"/>
        </w:rPr>
      </w:pPr>
    </w:p>
    <w:p w14:paraId="57DAA508" w14:textId="33FC254E" w:rsidR="005F5E98" w:rsidRPr="00E76829" w:rsidRDefault="00AD2D5A" w:rsidP="00AD2D5A">
      <w:pPr>
        <w:pStyle w:val="Prrafodelista"/>
        <w:widowControl w:val="0"/>
        <w:numPr>
          <w:ilvl w:val="0"/>
          <w:numId w:val="22"/>
        </w:numPr>
        <w:suppressAutoHyphens w:val="0"/>
        <w:autoSpaceDE w:val="0"/>
        <w:jc w:val="both"/>
        <w:rPr>
          <w:rFonts w:ascii="Arial" w:hAnsi="Arial" w:cs="Arial"/>
          <w:color w:val="000000"/>
          <w:sz w:val="24"/>
          <w:szCs w:val="24"/>
        </w:rPr>
      </w:pPr>
      <w:r w:rsidRPr="00E76829">
        <w:rPr>
          <w:rFonts w:ascii="Arial" w:hAnsi="Arial" w:cs="Arial"/>
          <w:color w:val="000000"/>
          <w:sz w:val="24"/>
          <w:szCs w:val="24"/>
        </w:rPr>
        <w:t>Realicé diligenciamiento de base de datos y fichas, las cuales posteriormente son ingresadas en la plataforma SIDER</w:t>
      </w:r>
    </w:p>
    <w:p w14:paraId="79FA0B4E" w14:textId="77777777" w:rsidR="005F5E98" w:rsidRPr="00E76829" w:rsidRDefault="005F5E98" w:rsidP="005F5E98">
      <w:pPr>
        <w:pStyle w:val="Prrafodelista"/>
        <w:widowControl w:val="0"/>
        <w:numPr>
          <w:ilvl w:val="0"/>
          <w:numId w:val="24"/>
        </w:numPr>
        <w:suppressAutoHyphens w:val="0"/>
        <w:autoSpaceDE w:val="0"/>
        <w:jc w:val="both"/>
        <w:rPr>
          <w:rFonts w:ascii="Arial" w:hAnsi="Arial" w:cs="Arial"/>
          <w:color w:val="000000"/>
          <w:sz w:val="24"/>
          <w:szCs w:val="24"/>
        </w:rPr>
      </w:pPr>
      <w:r w:rsidRPr="00E76829">
        <w:rPr>
          <w:rFonts w:ascii="Arial" w:hAnsi="Arial" w:cs="Arial"/>
          <w:color w:val="000000"/>
          <w:sz w:val="24"/>
          <w:szCs w:val="24"/>
        </w:rPr>
        <w:lastRenderedPageBreak/>
        <w:t>Asistir o brindar apoyo en reuniones, capacitaciones o espacios formativos convocados por el área de Fomento, o que estén directamente relacionados con las funciones del cargo y el desarrollo del programa.</w:t>
      </w:r>
    </w:p>
    <w:p w14:paraId="0890A2A7" w14:textId="77777777" w:rsidR="005F5E98" w:rsidRPr="00E76829" w:rsidRDefault="005F5E98" w:rsidP="005F5E98">
      <w:pPr>
        <w:widowControl w:val="0"/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2FBCA920" w14:textId="6E4905FB" w:rsidR="005F5E98" w:rsidRPr="00E76829" w:rsidRDefault="00AD2D5A" w:rsidP="00AD2D5A">
      <w:pPr>
        <w:pStyle w:val="Prrafodelista"/>
        <w:widowControl w:val="0"/>
        <w:numPr>
          <w:ilvl w:val="0"/>
          <w:numId w:val="22"/>
        </w:numPr>
        <w:suppressAutoHyphens w:val="0"/>
        <w:autoSpaceDE w:val="0"/>
        <w:jc w:val="both"/>
        <w:rPr>
          <w:rFonts w:ascii="Arial" w:hAnsi="Arial" w:cs="Arial"/>
          <w:color w:val="000000"/>
          <w:sz w:val="24"/>
          <w:szCs w:val="24"/>
        </w:rPr>
      </w:pPr>
      <w:r w:rsidRPr="00AD2D5A">
        <w:rPr>
          <w:rFonts w:ascii="Arial" w:hAnsi="Arial" w:cs="Arial"/>
          <w:color w:val="000000"/>
          <w:sz w:val="24"/>
          <w:szCs w:val="24"/>
        </w:rPr>
        <w:t>Brindé apoyo y participación en la socialización en la</w:t>
      </w:r>
      <w:r w:rsidRPr="00E76829">
        <w:rPr>
          <w:rFonts w:ascii="Arial" w:hAnsi="Arial" w:cs="Arial"/>
          <w:color w:val="000000"/>
          <w:sz w:val="24"/>
          <w:szCs w:val="24"/>
        </w:rPr>
        <w:t xml:space="preserve"> socialización sobre el ARN y la nueva línea poblacional del programa de poblaciones y etnias.</w:t>
      </w:r>
    </w:p>
    <w:p w14:paraId="73B0FCE6" w14:textId="77777777" w:rsidR="005F5E98" w:rsidRPr="00E76829" w:rsidRDefault="005F5E98" w:rsidP="005F5E98">
      <w:pPr>
        <w:widowControl w:val="0"/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67E3004F" w14:textId="77777777" w:rsidR="005F5E98" w:rsidRPr="00E76829" w:rsidRDefault="005F5E98" w:rsidP="005F5E98">
      <w:pPr>
        <w:widowControl w:val="0"/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0A8FC12D" w14:textId="77777777" w:rsidR="005F5E98" w:rsidRPr="00E76829" w:rsidRDefault="005F5E98" w:rsidP="005F5E98">
      <w:pPr>
        <w:pStyle w:val="Prrafodelista"/>
        <w:widowControl w:val="0"/>
        <w:numPr>
          <w:ilvl w:val="0"/>
          <w:numId w:val="24"/>
        </w:numPr>
        <w:suppressAutoHyphens w:val="0"/>
        <w:autoSpaceDE w:val="0"/>
        <w:jc w:val="both"/>
        <w:rPr>
          <w:rFonts w:ascii="Arial" w:hAnsi="Arial" w:cs="Arial"/>
          <w:color w:val="000000"/>
          <w:sz w:val="24"/>
          <w:szCs w:val="24"/>
        </w:rPr>
      </w:pPr>
      <w:r w:rsidRPr="00E76829">
        <w:rPr>
          <w:rFonts w:ascii="Arial" w:hAnsi="Arial" w:cs="Arial"/>
          <w:color w:val="000000"/>
          <w:sz w:val="24"/>
          <w:szCs w:val="24"/>
        </w:rPr>
        <w:t>Brindar apoyo en actividades operativas, logísticas o asistenciales de carácter misional, requeridas por la Secretaría del Deporte y la Recreación, en cumplimiento del objeto contractual.</w:t>
      </w:r>
    </w:p>
    <w:p w14:paraId="47F29318" w14:textId="77777777" w:rsidR="005F5E98" w:rsidRPr="00E76829" w:rsidRDefault="005F5E98" w:rsidP="005F5E98">
      <w:pPr>
        <w:pStyle w:val="Prrafodelista"/>
        <w:widowControl w:val="0"/>
        <w:suppressAutoHyphens w:val="0"/>
        <w:autoSpaceDE w:val="0"/>
        <w:ind w:left="1080"/>
        <w:jc w:val="both"/>
        <w:rPr>
          <w:rFonts w:ascii="Arial" w:hAnsi="Arial" w:cs="Arial"/>
          <w:color w:val="000000"/>
          <w:sz w:val="24"/>
          <w:szCs w:val="24"/>
        </w:rPr>
      </w:pPr>
    </w:p>
    <w:p w14:paraId="22D30B50" w14:textId="200A7A42" w:rsidR="005F5E98" w:rsidRPr="00E76829" w:rsidRDefault="00AD2D5A" w:rsidP="00AD2D5A">
      <w:pPr>
        <w:pStyle w:val="Prrafodelista"/>
        <w:widowControl w:val="0"/>
        <w:numPr>
          <w:ilvl w:val="0"/>
          <w:numId w:val="22"/>
        </w:numPr>
        <w:suppressAutoHyphens w:val="0"/>
        <w:autoSpaceDE w:val="0"/>
        <w:jc w:val="both"/>
        <w:rPr>
          <w:rFonts w:ascii="Arial" w:hAnsi="Arial" w:cs="Arial"/>
          <w:color w:val="000000"/>
          <w:sz w:val="24"/>
          <w:szCs w:val="24"/>
        </w:rPr>
      </w:pPr>
      <w:r w:rsidRPr="00E76829">
        <w:rPr>
          <w:rFonts w:ascii="Arial" w:hAnsi="Arial" w:cs="Arial"/>
          <w:color w:val="000000"/>
          <w:sz w:val="24"/>
          <w:szCs w:val="24"/>
        </w:rPr>
        <w:t>Durante este periodo no realicé esta actividad</w:t>
      </w:r>
    </w:p>
    <w:p w14:paraId="376BA4D3" w14:textId="77777777" w:rsidR="00AD2D5A" w:rsidRPr="00E76829" w:rsidRDefault="00AD2D5A" w:rsidP="005F5E98">
      <w:pPr>
        <w:widowControl w:val="0"/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6905E519" w14:textId="77777777" w:rsidR="00AD2D5A" w:rsidRPr="00E76829" w:rsidRDefault="00AD2D5A" w:rsidP="005F5E98">
      <w:pPr>
        <w:widowControl w:val="0"/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1EC90F0F" w14:textId="2294836F" w:rsidR="007D197A" w:rsidRPr="00E76829" w:rsidRDefault="005F5E98" w:rsidP="00AD2D5A">
      <w:pPr>
        <w:pStyle w:val="Default"/>
        <w:numPr>
          <w:ilvl w:val="0"/>
          <w:numId w:val="24"/>
        </w:numPr>
      </w:pPr>
      <w:r w:rsidRPr="00E76829">
        <w:t>Las demás relacionadas con el desarrollo del objeto contractual</w:t>
      </w:r>
    </w:p>
    <w:p w14:paraId="245F1FD5" w14:textId="77777777" w:rsidR="00AD2D5A" w:rsidRPr="00E76829" w:rsidRDefault="00AD2D5A" w:rsidP="00AD2D5A">
      <w:pPr>
        <w:pStyle w:val="Default"/>
        <w:ind w:left="1080"/>
      </w:pPr>
    </w:p>
    <w:p w14:paraId="2253865F" w14:textId="20F2CA96" w:rsidR="007D197A" w:rsidRPr="00E76829" w:rsidRDefault="00AD2D5A" w:rsidP="00AD2D5A">
      <w:pPr>
        <w:pStyle w:val="Default"/>
        <w:numPr>
          <w:ilvl w:val="0"/>
          <w:numId w:val="22"/>
        </w:numPr>
      </w:pPr>
      <w:r w:rsidRPr="00E76829">
        <w:t>Brindé apoyo en la recepción de los participantes de los corredores paralímpicos.</w:t>
      </w:r>
    </w:p>
    <w:p w14:paraId="0EC003E7" w14:textId="77777777" w:rsidR="007B3999" w:rsidRDefault="007B3999" w:rsidP="002020A3">
      <w:pPr>
        <w:suppressAutoHyphens w:val="0"/>
        <w:jc w:val="both"/>
        <w:rPr>
          <w:rFonts w:ascii="Arial" w:hAnsi="Arial" w:cs="Arial"/>
        </w:rPr>
      </w:pPr>
    </w:p>
    <w:p w14:paraId="5BDA092D" w14:textId="6F6E3898" w:rsidR="007D197A" w:rsidRDefault="007D197A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 w:rsidR="00721E75" w:rsidRPr="00EF215A">
        <w:rPr>
          <w:rFonts w:ascii="Arial" w:hAnsi="Arial" w:cs="Arial"/>
          <w:sz w:val="22"/>
          <w:szCs w:val="22"/>
          <w:lang w:val="es-MX"/>
        </w:rPr>
        <w:t>26</w:t>
      </w:r>
      <w:r w:rsidR="007B3999">
        <w:rPr>
          <w:rFonts w:ascii="Arial" w:hAnsi="Arial" w:cs="Arial"/>
          <w:sz w:val="22"/>
          <w:szCs w:val="22"/>
          <w:lang w:val="es-MX"/>
        </w:rPr>
        <w:t xml:space="preserve"> de Agosto del 2025</w:t>
      </w:r>
    </w:p>
    <w:p w14:paraId="569EE6B4" w14:textId="77777777" w:rsidR="007D197A" w:rsidRDefault="007D197A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29055BB0" w14:textId="77777777" w:rsidR="007D197A" w:rsidRDefault="007D197A" w:rsidP="002020A3">
      <w:pPr>
        <w:suppressAutoHyphens w:val="0"/>
        <w:jc w:val="both"/>
        <w:rPr>
          <w:rFonts w:ascii="Arial" w:hAnsi="Arial" w:cs="Arial"/>
        </w:rPr>
      </w:pPr>
    </w:p>
    <w:p w14:paraId="4D9B2FAD" w14:textId="60DFF1D3" w:rsidR="007D197A" w:rsidRPr="00A82B09" w:rsidRDefault="007D197A" w:rsidP="002020A3">
      <w:pPr>
        <w:suppressAutoHyphens w:val="0"/>
        <w:jc w:val="both"/>
        <w:rPr>
          <w:rFonts w:ascii="Arial" w:hAnsi="Arial" w:cs="Arial"/>
        </w:rPr>
      </w:pPr>
    </w:p>
    <w:p w14:paraId="5580D74A" w14:textId="0A4D09D7" w:rsidR="007D197A" w:rsidRDefault="001A56EF" w:rsidP="006F2DEB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lang w:val="es-CO"/>
        </w:rPr>
        <w:drawing>
          <wp:anchor distT="0" distB="0" distL="114300" distR="114300" simplePos="0" relativeHeight="251658240" behindDoc="0" locked="0" layoutInCell="1" allowOverlap="1" wp14:anchorId="350032FC" wp14:editId="090A74E8">
            <wp:simplePos x="0" y="0"/>
            <wp:positionH relativeFrom="margin">
              <wp:align>center</wp:align>
            </wp:positionH>
            <wp:positionV relativeFrom="paragraph">
              <wp:posOffset>52070</wp:posOffset>
            </wp:positionV>
            <wp:extent cx="1924050" cy="405832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rma majo ok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4058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D00ABF" w14:textId="216EB04E" w:rsidR="007D197A" w:rsidRDefault="007D197A" w:rsidP="006F2DEB">
      <w:pPr>
        <w:pStyle w:val="Textoindependiente"/>
        <w:rPr>
          <w:rFonts w:ascii="Arial" w:hAnsi="Arial" w:cs="Arial"/>
          <w:color w:val="000000"/>
        </w:rPr>
      </w:pPr>
    </w:p>
    <w:p w14:paraId="2A392B90" w14:textId="77777777" w:rsidR="007D197A" w:rsidRPr="00A82B09" w:rsidRDefault="007D197A" w:rsidP="001A56EF">
      <w:pPr>
        <w:pStyle w:val="Textoindependiente"/>
        <w:jc w:val="center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6E48F58C" w14:textId="77777777" w:rsidR="007D197A" w:rsidRPr="008445B1" w:rsidRDefault="00721E75" w:rsidP="001A56EF">
      <w:pPr>
        <w:pStyle w:val="Textoindependiente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t>MARÍA JOSÉ SALAZAR</w:t>
      </w:r>
    </w:p>
    <w:p w14:paraId="0000EB95" w14:textId="77777777" w:rsidR="007D197A" w:rsidRPr="00A82B09" w:rsidRDefault="007D197A" w:rsidP="001A56EF">
      <w:pPr>
        <w:pStyle w:val="Textoindependiente"/>
        <w:jc w:val="center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A82B09">
        <w:rPr>
          <w:rFonts w:ascii="Arial" w:hAnsi="Arial" w:cs="Arial"/>
        </w:rPr>
        <w:t xml:space="preserve">   </w:t>
      </w:r>
      <w:r w:rsidR="00721E75">
        <w:rPr>
          <w:rFonts w:ascii="Arial" w:hAnsi="Arial" w:cs="Arial"/>
        </w:rPr>
        <w:t>1144069225</w:t>
      </w:r>
    </w:p>
    <w:p w14:paraId="3E5A6003" w14:textId="175B5A5A" w:rsidR="007D197A" w:rsidRDefault="009575A0" w:rsidP="001A56EF">
      <w:pPr>
        <w:pStyle w:val="Textoindependiente"/>
        <w:jc w:val="center"/>
        <w:rPr>
          <w:rFonts w:ascii="Arial" w:hAnsi="Arial" w:cs="Arial"/>
          <w:lang w:val="pt-BR"/>
        </w:rPr>
        <w:sectPr w:rsidR="007D197A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>
        <w:rPr>
          <w:rFonts w:ascii="Arial" w:hAnsi="Arial" w:cs="Arial"/>
        </w:rPr>
        <w:t xml:space="preserve">      </w:t>
      </w:r>
      <w:r w:rsidR="007D197A" w:rsidRPr="00A82B09">
        <w:rPr>
          <w:rFonts w:ascii="Arial" w:hAnsi="Arial" w:cs="Arial"/>
        </w:rPr>
        <w:t>CONTRATISTA</w:t>
      </w:r>
      <w:r w:rsidR="007D197A" w:rsidRPr="00A82B09">
        <w:rPr>
          <w:rFonts w:ascii="Arial" w:hAnsi="Arial" w:cs="Arial"/>
        </w:rPr>
        <w:tab/>
      </w:r>
      <w:r w:rsidR="007D197A" w:rsidRPr="00A82B09">
        <w:rPr>
          <w:rFonts w:ascii="Arial" w:hAnsi="Arial" w:cs="Arial"/>
          <w:b/>
        </w:rPr>
        <w:tab/>
      </w:r>
      <w:r w:rsidR="007D197A" w:rsidRPr="00A82B09">
        <w:rPr>
          <w:rFonts w:ascii="Arial" w:hAnsi="Arial" w:cs="Arial"/>
          <w:lang w:val="pt-BR"/>
        </w:rPr>
        <w:t xml:space="preserve">             </w:t>
      </w:r>
    </w:p>
    <w:p w14:paraId="2C22255D" w14:textId="77777777" w:rsidR="007D197A" w:rsidRPr="00A82B09" w:rsidRDefault="007D197A">
      <w:pPr>
        <w:pStyle w:val="Textoindependiente"/>
        <w:rPr>
          <w:rFonts w:ascii="Arial" w:hAnsi="Arial" w:cs="Arial"/>
        </w:rPr>
      </w:pPr>
    </w:p>
    <w:sectPr w:rsidR="007D197A" w:rsidRPr="00A82B09" w:rsidSect="007D197A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C15E3" w14:textId="77777777" w:rsidR="00602611" w:rsidRDefault="00602611">
      <w:r>
        <w:separator/>
      </w:r>
    </w:p>
  </w:endnote>
  <w:endnote w:type="continuationSeparator" w:id="0">
    <w:p w14:paraId="2AEBA3DD" w14:textId="77777777" w:rsidR="00602611" w:rsidRDefault="0060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949BC" w14:textId="77777777" w:rsidR="00602611" w:rsidRDefault="00602611">
      <w:r>
        <w:separator/>
      </w:r>
    </w:p>
  </w:footnote>
  <w:footnote w:type="continuationSeparator" w:id="0">
    <w:p w14:paraId="1042D7D0" w14:textId="77777777" w:rsidR="00602611" w:rsidRDefault="00602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3F205" w14:textId="77777777" w:rsidR="007D197A" w:rsidRPr="000005A3" w:rsidRDefault="007D197A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22286756" w14:textId="351F3394" w:rsidR="007D197A" w:rsidRPr="000005A3" w:rsidRDefault="007D197A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="00322EA3">
      <w:rPr>
        <w:rFonts w:ascii="Arial" w:hAnsi="Arial" w:cs="Arial"/>
        <w:b/>
        <w:bCs/>
        <w:noProof/>
        <w:lang w:val="es-MX"/>
      </w:rPr>
      <w:t>.</w:t>
    </w:r>
    <w:r w:rsidR="000F630E">
      <w:rPr>
        <w:rFonts w:ascii="Arial" w:hAnsi="Arial" w:cs="Arial"/>
        <w:b/>
        <w:bCs/>
        <w:noProof/>
        <w:lang w:val="es-MX"/>
      </w:rPr>
      <w:t>2115</w:t>
    </w:r>
    <w:r w:rsidRPr="006E5E23">
      <w:rPr>
        <w:rFonts w:ascii="Arial" w:hAnsi="Arial" w:cs="Arial"/>
        <w:b/>
        <w:bCs/>
        <w:noProof/>
        <w:lang w:val="es-MX"/>
      </w:rPr>
      <w:t>-2025</w:t>
    </w:r>
    <w:r w:rsidRPr="008445B1">
      <w:rPr>
        <w:rFonts w:ascii="Arial" w:hAnsi="Arial" w:cs="Arial"/>
        <w:b/>
        <w:bCs/>
        <w:lang w:val="es-MX"/>
      </w:rPr>
      <w:t xml:space="preserve"> -2</w:t>
    </w:r>
    <w:r w:rsidRPr="0092241A">
      <w:rPr>
        <w:rFonts w:ascii="Arial" w:hAnsi="Arial" w:cs="Arial"/>
        <w:b/>
        <w:bCs/>
        <w:lang w:val="es-MX"/>
      </w:rPr>
      <w:t>02</w:t>
    </w:r>
    <w:r>
      <w:rPr>
        <w:rFonts w:ascii="Arial" w:hAnsi="Arial" w:cs="Arial"/>
        <w:b/>
        <w:bCs/>
        <w:lang w:val="es-MX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991C" w14:textId="77777777" w:rsidR="00F55A22" w:rsidRPr="000005A3" w:rsidRDefault="00F55A22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2C9CA13D" w14:textId="77777777" w:rsidR="00F55A22" w:rsidRPr="000005A3" w:rsidRDefault="00F55A22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="006A4927" w:rsidRPr="006E5E23">
      <w:rPr>
        <w:rFonts w:ascii="Arial" w:hAnsi="Arial" w:cs="Arial"/>
        <w:b/>
        <w:bCs/>
        <w:noProof/>
        <w:lang w:val="es-MX"/>
      </w:rPr>
      <w:t>4162.010.26.1.0080-2025</w:t>
    </w:r>
    <w:r w:rsidRPr="008445B1">
      <w:rPr>
        <w:rFonts w:ascii="Arial" w:hAnsi="Arial" w:cs="Arial"/>
        <w:b/>
        <w:bCs/>
        <w:lang w:val="es-MX"/>
      </w:rPr>
      <w:t xml:space="preserve"> -2</w:t>
    </w:r>
    <w:r w:rsidRPr="0092241A">
      <w:rPr>
        <w:rFonts w:ascii="Arial" w:hAnsi="Arial" w:cs="Arial"/>
        <w:b/>
        <w:bCs/>
        <w:lang w:val="es-MX"/>
      </w:rPr>
      <w:t>02</w:t>
    </w:r>
    <w:r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51D52DF"/>
    <w:multiLevelType w:val="hybridMultilevel"/>
    <w:tmpl w:val="0986DA94"/>
    <w:lvl w:ilvl="0" w:tplc="1C043F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592B09B2"/>
    <w:multiLevelType w:val="hybridMultilevel"/>
    <w:tmpl w:val="92AA1E14"/>
    <w:lvl w:ilvl="0" w:tplc="B2C84F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85ACF"/>
    <w:multiLevelType w:val="hybridMultilevel"/>
    <w:tmpl w:val="FFCCBF68"/>
    <w:lvl w:ilvl="0" w:tplc="040A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8F7712"/>
    <w:multiLevelType w:val="hybridMultilevel"/>
    <w:tmpl w:val="EDE4F104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39E6799"/>
    <w:multiLevelType w:val="hybridMultilevel"/>
    <w:tmpl w:val="590A5550"/>
    <w:lvl w:ilvl="0" w:tplc="2E7A48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741889">
    <w:abstractNumId w:val="9"/>
  </w:num>
  <w:num w:numId="2" w16cid:durableId="1786653063">
    <w:abstractNumId w:val="1"/>
  </w:num>
  <w:num w:numId="3" w16cid:durableId="1251427966">
    <w:abstractNumId w:val="4"/>
  </w:num>
  <w:num w:numId="4" w16cid:durableId="1228539183">
    <w:abstractNumId w:val="2"/>
  </w:num>
  <w:num w:numId="5" w16cid:durableId="178856104">
    <w:abstractNumId w:val="0"/>
  </w:num>
  <w:num w:numId="6" w16cid:durableId="1544750736">
    <w:abstractNumId w:val="10"/>
  </w:num>
  <w:num w:numId="7" w16cid:durableId="1164394274">
    <w:abstractNumId w:val="25"/>
  </w:num>
  <w:num w:numId="8" w16cid:durableId="124472582">
    <w:abstractNumId w:val="20"/>
  </w:num>
  <w:num w:numId="9" w16cid:durableId="1893496382">
    <w:abstractNumId w:val="18"/>
  </w:num>
  <w:num w:numId="10" w16cid:durableId="2092458690">
    <w:abstractNumId w:val="15"/>
  </w:num>
  <w:num w:numId="11" w16cid:durableId="183634927">
    <w:abstractNumId w:val="3"/>
  </w:num>
  <w:num w:numId="12" w16cid:durableId="1959219461">
    <w:abstractNumId w:val="14"/>
  </w:num>
  <w:num w:numId="13" w16cid:durableId="142044235">
    <w:abstractNumId w:val="26"/>
  </w:num>
  <w:num w:numId="14" w16cid:durableId="1392189831">
    <w:abstractNumId w:val="12"/>
  </w:num>
  <w:num w:numId="15" w16cid:durableId="1783186885">
    <w:abstractNumId w:val="13"/>
  </w:num>
  <w:num w:numId="16" w16cid:durableId="1658070208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217594443">
    <w:abstractNumId w:val="17"/>
    <w:lvlOverride w:ilvl="0">
      <w:lvl w:ilvl="0">
        <w:numFmt w:val="decimal"/>
        <w:lvlText w:val="%1."/>
        <w:lvlJc w:val="left"/>
      </w:lvl>
    </w:lvlOverride>
  </w:num>
  <w:num w:numId="18" w16cid:durableId="1308048995">
    <w:abstractNumId w:val="19"/>
    <w:lvlOverride w:ilvl="0">
      <w:lvl w:ilvl="0">
        <w:numFmt w:val="decimal"/>
        <w:lvlText w:val="%1."/>
        <w:lvlJc w:val="left"/>
      </w:lvl>
    </w:lvlOverride>
  </w:num>
  <w:num w:numId="19" w16cid:durableId="1113358000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328287312">
    <w:abstractNumId w:val="22"/>
  </w:num>
  <w:num w:numId="21" w16cid:durableId="1526824606">
    <w:abstractNumId w:val="21"/>
  </w:num>
  <w:num w:numId="22" w16cid:durableId="1476683508">
    <w:abstractNumId w:val="23"/>
  </w:num>
  <w:num w:numId="23" w16cid:durableId="37513179">
    <w:abstractNumId w:val="16"/>
  </w:num>
  <w:num w:numId="24" w16cid:durableId="1681196492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1334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0F630E"/>
    <w:rsid w:val="001021CB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03BB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56EF"/>
    <w:rsid w:val="001A6DF0"/>
    <w:rsid w:val="001B54CC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2EA3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960EA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5293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5F5E98"/>
    <w:rsid w:val="00602611"/>
    <w:rsid w:val="00602845"/>
    <w:rsid w:val="00602F1D"/>
    <w:rsid w:val="0060302C"/>
    <w:rsid w:val="00604470"/>
    <w:rsid w:val="00605573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A4927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1E75"/>
    <w:rsid w:val="007240A4"/>
    <w:rsid w:val="00725FC5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3999"/>
    <w:rsid w:val="007B4028"/>
    <w:rsid w:val="007B5273"/>
    <w:rsid w:val="007C07B2"/>
    <w:rsid w:val="007C1EA9"/>
    <w:rsid w:val="007C3DFF"/>
    <w:rsid w:val="007C5227"/>
    <w:rsid w:val="007C58B1"/>
    <w:rsid w:val="007D197A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5BF9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C4690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5EF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4224"/>
    <w:rsid w:val="009450F6"/>
    <w:rsid w:val="0094587F"/>
    <w:rsid w:val="00953FA5"/>
    <w:rsid w:val="00955F74"/>
    <w:rsid w:val="009575A0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1D61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65EF1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2D5A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08D5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A528F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2511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294C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1399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17758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76829"/>
    <w:rsid w:val="00E800B5"/>
    <w:rsid w:val="00E8070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55A22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49B2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42ABA8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uiPriority w:val="1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721E75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apple-converted-space">
    <w:name w:val="apple-converted-space"/>
    <w:basedOn w:val="Fuentedeprrafopredeter"/>
    <w:rsid w:val="00721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91D9-B31E-BB4E-A1BD-99CA451F5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1074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Deportes</cp:lastModifiedBy>
  <cp:revision>2</cp:revision>
  <cp:lastPrinted>2023-04-12T14:19:00Z</cp:lastPrinted>
  <dcterms:created xsi:type="dcterms:W3CDTF">2025-08-21T03:43:00Z</dcterms:created>
  <dcterms:modified xsi:type="dcterms:W3CDTF">2025-08-21T03:43:00Z</dcterms:modified>
</cp:coreProperties>
</file>